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281E6596"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6353FD04"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5EE13FEB"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2A1E1F" w:rsidRPr="006C147B">
        <w:rPr>
          <w:rFonts w:cs="Arial"/>
          <w:b/>
          <w:sz w:val="28"/>
          <w:szCs w:val="28"/>
        </w:rPr>
        <w:t>Bâtiment Achard</w:t>
      </w:r>
      <w:r w:rsidR="002A1E1F">
        <w:rPr>
          <w:rFonts w:cs="Arial"/>
          <w:b/>
          <w:sz w:val="28"/>
          <w:szCs w:val="28"/>
        </w:rPr>
        <w:t xml:space="preserve"> - </w:t>
      </w:r>
      <w:r w:rsidR="002A1E1F" w:rsidRPr="006C147B">
        <w:rPr>
          <w:rFonts w:cs="Arial"/>
          <w:b/>
          <w:sz w:val="28"/>
          <w:szCs w:val="28"/>
        </w:rPr>
        <w:t>Restructuration d</w:t>
      </w:r>
      <w:r w:rsidR="002A1E1F">
        <w:rPr>
          <w:rFonts w:cs="Arial"/>
          <w:b/>
          <w:sz w:val="28"/>
          <w:szCs w:val="28"/>
        </w:rPr>
        <w:t>e l’aile Est du 7</w:t>
      </w:r>
      <w:r w:rsidR="002A1E1F" w:rsidRPr="00984764">
        <w:rPr>
          <w:rFonts w:cs="Arial"/>
          <w:b/>
          <w:sz w:val="28"/>
          <w:szCs w:val="28"/>
          <w:vertAlign w:val="superscript"/>
        </w:rPr>
        <w:t>e</w:t>
      </w:r>
      <w:r w:rsidR="002A1E1F">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74E60974" w:rsidR="00026E8E" w:rsidRP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2A1E1F">
        <w:rPr>
          <w:rFonts w:ascii="Arial" w:hAnsi="Arial" w:cs="Arial"/>
          <w:b/>
          <w:bCs/>
          <w:color w:val="3333FF"/>
          <w:sz w:val="32"/>
        </w:rPr>
        <w:t>5</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361EF1">
        <w:rPr>
          <w:rFonts w:ascii="Arial" w:hAnsi="Arial" w:cs="Arial"/>
          <w:b/>
          <w:bCs/>
          <w:color w:val="3333FF"/>
          <w:sz w:val="32"/>
        </w:rPr>
        <w:t xml:space="preserve">Revêtements </w:t>
      </w:r>
      <w:r w:rsidR="001E09D5">
        <w:rPr>
          <w:rFonts w:ascii="Arial" w:hAnsi="Arial" w:cs="Arial"/>
          <w:b/>
          <w:bCs/>
          <w:color w:val="3333FF"/>
          <w:sz w:val="32"/>
        </w:rPr>
        <w:t>de sol souple</w:t>
      </w: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5930D7D8" w14:textId="0B9A6EA0" w:rsidR="00352CCD" w:rsidRDefault="00352CCD" w:rsidP="00352CCD">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w:t>
      </w:r>
      <w:proofErr w:type="gramStart"/>
      <w:r>
        <w:rPr>
          <w:rFonts w:ascii="Arial" w:hAnsi="Arial" w:cs="Arial"/>
          <w:b/>
          <w:bCs/>
          <w:sz w:val="22"/>
          <w:szCs w:val="22"/>
        </w:rPr>
        <w:t>…….</w:t>
      </w:r>
      <w:proofErr w:type="gramEnd"/>
      <w:r>
        <w:rPr>
          <w:rFonts w:ascii="Arial" w:hAnsi="Arial" w:cs="Arial"/>
          <w:b/>
          <w:bCs/>
          <w:sz w:val="22"/>
          <w:szCs w:val="22"/>
        </w:rPr>
        <w:t>.€ HT…………………………€ TTC</w:t>
      </w:r>
    </w:p>
    <w:p w14:paraId="41F75190" w14:textId="3A11D54E" w:rsidR="003028A9" w:rsidRDefault="003028A9"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458AF07D" w14:textId="19214948" w:rsidR="00711268" w:rsidRPr="0067182E"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w:t>
      </w:r>
      <w:proofErr w:type="gramStart"/>
      <w:r w:rsidRPr="0067182E">
        <w:rPr>
          <w:rFonts w:ascii="Arial" w:hAnsi="Arial" w:cs="Arial"/>
          <w:b/>
          <w:bCs/>
          <w:sz w:val="22"/>
          <w:szCs w:val="22"/>
        </w:rPr>
        <w:t>…….</w:t>
      </w:r>
      <w:proofErr w:type="gramEnd"/>
      <w:r w:rsidRPr="0067182E">
        <w:rPr>
          <w:rFonts w:ascii="Arial" w:hAnsi="Arial" w:cs="Arial"/>
          <w:b/>
          <w:bCs/>
          <w:sz w:val="22"/>
          <w:szCs w:val="22"/>
        </w:rPr>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16C7CF2F"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643760" w:rsidRPr="00CC228F" w14:paraId="09183D72" w14:textId="77777777" w:rsidTr="00047281">
        <w:trPr>
          <w:cantSplit/>
          <w:trHeight w:hRule="exact" w:val="3507"/>
        </w:trPr>
        <w:tc>
          <w:tcPr>
            <w:tcW w:w="10065" w:type="dxa"/>
            <w:gridSpan w:val="2"/>
          </w:tcPr>
          <w:p w14:paraId="17BDF63F" w14:textId="77777777" w:rsidR="00643760" w:rsidRDefault="00643760" w:rsidP="00047281">
            <w:pPr>
              <w:jc w:val="both"/>
              <w:rPr>
                <w:b/>
                <w:spacing w:val="-6"/>
                <w:sz w:val="22"/>
              </w:rPr>
            </w:pPr>
          </w:p>
          <w:p w14:paraId="537BD96C" w14:textId="77777777" w:rsidR="002350D6" w:rsidRPr="00FD0275" w:rsidRDefault="002350D6" w:rsidP="002350D6">
            <w:pPr>
              <w:jc w:val="both"/>
              <w:rPr>
                <w:rFonts w:ascii="Arial" w:hAnsi="Arial" w:cs="Arial"/>
                <w:b/>
              </w:rPr>
            </w:pPr>
            <w:r w:rsidRPr="00FD0275">
              <w:rPr>
                <w:rFonts w:ascii="Arial" w:hAnsi="Arial" w:cs="Arial"/>
                <w:b/>
              </w:rPr>
              <w:t>Nom, Prénom et Qualité du Signataire et Pouvoir Adjudicateur : Monsieur Nicolas REVEL,</w:t>
            </w:r>
          </w:p>
          <w:p w14:paraId="5150E03F" w14:textId="77777777" w:rsidR="002350D6" w:rsidRPr="00FD0275" w:rsidRDefault="002350D6" w:rsidP="002350D6">
            <w:pPr>
              <w:jc w:val="both"/>
              <w:rPr>
                <w:rFonts w:ascii="Arial" w:hAnsi="Arial" w:cs="Arial"/>
                <w:b/>
              </w:rPr>
            </w:pPr>
            <w:r w:rsidRPr="00FD0275">
              <w:rPr>
                <w:rFonts w:ascii="Arial" w:hAnsi="Arial" w:cs="Arial"/>
                <w:b/>
              </w:rPr>
              <w:t xml:space="preserve">Directeur Général de l’AP-HP ; </w:t>
            </w:r>
          </w:p>
          <w:p w14:paraId="26B7ACD3" w14:textId="5A3C4197" w:rsidR="002350D6" w:rsidRPr="00FD0275" w:rsidRDefault="002350D6" w:rsidP="002350D6">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6F6DEF9E" w14:textId="77777777" w:rsidR="002350D6" w:rsidRPr="00FD0275" w:rsidRDefault="002350D6" w:rsidP="002350D6">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678E7FD9" w14:textId="77777777" w:rsidR="002350D6" w:rsidRPr="00FD0275" w:rsidRDefault="002350D6" w:rsidP="002350D6">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60CBA6FC" w14:textId="77777777" w:rsidR="002350D6" w:rsidRPr="002B61D1" w:rsidRDefault="002350D6" w:rsidP="002350D6">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788B0A54" w14:textId="3A6F1B6C" w:rsidR="00643760" w:rsidRPr="008B33B1" w:rsidRDefault="00643760" w:rsidP="00047281">
            <w:pPr>
              <w:jc w:val="both"/>
              <w:rPr>
                <w:rFonts w:ascii="Arial" w:hAnsi="Arial" w:cs="Arial"/>
              </w:rPr>
            </w:pPr>
          </w:p>
        </w:tc>
      </w:tr>
      <w:tr w:rsidR="00643760" w:rsidRPr="009C28BE" w14:paraId="4C1D3A4B" w14:textId="77777777" w:rsidTr="00047281">
        <w:trPr>
          <w:cantSplit/>
          <w:trHeight w:hRule="exact" w:val="87"/>
        </w:trPr>
        <w:tc>
          <w:tcPr>
            <w:tcW w:w="6096" w:type="dxa"/>
          </w:tcPr>
          <w:p w14:paraId="01F9EB73" w14:textId="77777777" w:rsidR="00643760" w:rsidRPr="009C28BE" w:rsidRDefault="00643760" w:rsidP="00047281">
            <w:pPr>
              <w:tabs>
                <w:tab w:val="left" w:pos="9639"/>
              </w:tabs>
              <w:spacing w:line="360" w:lineRule="atLeast"/>
              <w:jc w:val="both"/>
              <w:rPr>
                <w:rFonts w:ascii="Tahoma" w:hAnsi="Tahoma" w:cs="Tahoma"/>
                <w:sz w:val="22"/>
              </w:rPr>
            </w:pPr>
          </w:p>
        </w:tc>
        <w:tc>
          <w:tcPr>
            <w:tcW w:w="3969" w:type="dxa"/>
          </w:tcPr>
          <w:p w14:paraId="6BCA549F" w14:textId="77777777" w:rsidR="00643760" w:rsidRPr="009C28BE" w:rsidRDefault="00643760" w:rsidP="00047281">
            <w:pPr>
              <w:tabs>
                <w:tab w:val="left" w:pos="9639"/>
              </w:tabs>
              <w:spacing w:line="360" w:lineRule="atLeast"/>
              <w:jc w:val="both"/>
              <w:rPr>
                <w:rFonts w:ascii="Tahoma" w:hAnsi="Tahoma" w:cs="Tahoma"/>
                <w:sz w:val="22"/>
              </w:rPr>
            </w:pPr>
          </w:p>
        </w:tc>
      </w:tr>
    </w:tbl>
    <w:p w14:paraId="378C44AF" w14:textId="77777777" w:rsidR="00323E2B" w:rsidRDefault="00323E2B" w:rsidP="00643760">
      <w:pPr>
        <w:tabs>
          <w:tab w:val="left" w:pos="0"/>
        </w:tabs>
        <w:rPr>
          <w:rFonts w:ascii="Arial" w:hAnsi="Arial"/>
          <w:b/>
          <w:caps/>
          <w:sz w:val="22"/>
        </w:rPr>
      </w:pPr>
    </w:p>
    <w:p w14:paraId="1B33CA43" w14:textId="77777777" w:rsidR="00FE068B" w:rsidRDefault="00FE068B">
      <w:pPr>
        <w:rPr>
          <w:rFonts w:ascii="Arial" w:hAnsi="Arial"/>
          <w:sz w:val="22"/>
        </w:rPr>
      </w:pPr>
      <w:r>
        <w:rPr>
          <w:rFonts w:ascii="Arial" w:hAnsi="Arial"/>
          <w:sz w:val="22"/>
        </w:rPr>
        <w:br w:type="page"/>
      </w:r>
    </w:p>
    <w:p w14:paraId="2CE33A44" w14:textId="77777777" w:rsidR="00A86D8F" w:rsidRDefault="00A86D8F" w:rsidP="00D84E93">
      <w:pPr>
        <w:tabs>
          <w:tab w:val="left" w:pos="0"/>
        </w:tabs>
        <w:jc w:val="center"/>
        <w:rPr>
          <w:rFonts w:ascii="Arial" w:hAnsi="Arial" w:cs="Arial"/>
          <w:i/>
          <w:sz w:val="22"/>
          <w:szCs w:val="22"/>
        </w:rPr>
      </w:pP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0955916D"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2A1E1F" w:rsidRPr="002A1E1F">
        <w:rPr>
          <w:rFonts w:ascii="Arial" w:hAnsi="Arial" w:cs="Arial"/>
          <w:b/>
          <w:sz w:val="24"/>
          <w:szCs w:val="24"/>
        </w:rPr>
        <w:t>7</w:t>
      </w:r>
      <w:r w:rsidRPr="002A1E1F">
        <w:rPr>
          <w:rFonts w:ascii="Arial" w:hAnsi="Arial" w:cs="Arial"/>
          <w:b/>
          <w:sz w:val="24"/>
          <w:szCs w:val="24"/>
        </w:rPr>
        <w:t xml:space="preserve"> </w:t>
      </w:r>
      <w:r>
        <w:rPr>
          <w:rFonts w:ascii="Arial" w:hAnsi="Arial" w:cs="Arial"/>
          <w:b/>
          <w:sz w:val="24"/>
          <w:szCs w:val="24"/>
        </w:rPr>
        <w:t>lots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1F0D4A">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EC4FFE">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53119F" w:rsidRPr="0069335A" w14:paraId="1CF28B5D" w14:textId="77777777" w:rsidTr="00361EF1">
        <w:trPr>
          <w:trHeight w:val="567"/>
          <w:jc w:val="center"/>
        </w:trPr>
        <w:tc>
          <w:tcPr>
            <w:tcW w:w="1526" w:type="dxa"/>
            <w:tcBorders>
              <w:right w:val="single" w:sz="4" w:space="0" w:color="auto"/>
            </w:tcBorders>
            <w:shd w:val="clear" w:color="auto" w:fill="auto"/>
            <w:vAlign w:val="center"/>
          </w:tcPr>
          <w:p w14:paraId="5F88DD25" w14:textId="5A299231" w:rsidR="0053119F" w:rsidRDefault="002A1E1F" w:rsidP="002A1E1F">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auto"/>
            <w:vAlign w:val="center"/>
          </w:tcPr>
          <w:p w14:paraId="2098B207" w14:textId="21DA4CB8" w:rsidR="0053119F" w:rsidRDefault="0053119F" w:rsidP="0053119F">
            <w:pPr>
              <w:rPr>
                <w:rFonts w:ascii="Arial" w:hAnsi="Arial" w:cs="Arial"/>
                <w:b/>
                <w:sz w:val="22"/>
                <w:szCs w:val="22"/>
              </w:rPr>
            </w:pPr>
            <w:r>
              <w:rPr>
                <w:rFonts w:ascii="Arial" w:hAnsi="Arial" w:cs="Arial"/>
                <w:b/>
                <w:sz w:val="22"/>
                <w:szCs w:val="22"/>
              </w:rPr>
              <w:t xml:space="preserve">FAUX PLAFONDS </w:t>
            </w:r>
          </w:p>
        </w:tc>
      </w:tr>
      <w:tr w:rsidR="0053119F" w:rsidRPr="0069335A" w14:paraId="23839FEE" w14:textId="77777777" w:rsidTr="001E09D5">
        <w:trPr>
          <w:trHeight w:val="567"/>
          <w:jc w:val="center"/>
        </w:trPr>
        <w:tc>
          <w:tcPr>
            <w:tcW w:w="1526" w:type="dxa"/>
            <w:tcBorders>
              <w:right w:val="single" w:sz="4" w:space="0" w:color="auto"/>
            </w:tcBorders>
            <w:shd w:val="clear" w:color="auto" w:fill="auto"/>
            <w:vAlign w:val="center"/>
          </w:tcPr>
          <w:p w14:paraId="1FD939F1" w14:textId="586581CF" w:rsidR="0053119F" w:rsidRDefault="002A1E1F" w:rsidP="002A1E1F">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auto"/>
            <w:vAlign w:val="center"/>
          </w:tcPr>
          <w:p w14:paraId="6B908D24" w14:textId="204784F5" w:rsidR="0053119F" w:rsidRDefault="0053119F" w:rsidP="0053119F">
            <w:pPr>
              <w:rPr>
                <w:rFonts w:ascii="Arial" w:hAnsi="Arial" w:cs="Arial"/>
                <w:b/>
                <w:sz w:val="22"/>
                <w:szCs w:val="22"/>
              </w:rPr>
            </w:pPr>
            <w:r>
              <w:rPr>
                <w:rFonts w:ascii="Arial" w:hAnsi="Arial" w:cs="Arial"/>
                <w:b/>
                <w:sz w:val="22"/>
                <w:szCs w:val="22"/>
              </w:rPr>
              <w:t>PEINTURES – REVETEMENTS MURAUX</w:t>
            </w:r>
          </w:p>
        </w:tc>
      </w:tr>
      <w:tr w:rsidR="0053119F" w:rsidRPr="0069335A" w14:paraId="6794E15B" w14:textId="77777777" w:rsidTr="001E09D5">
        <w:trPr>
          <w:trHeight w:val="567"/>
          <w:jc w:val="center"/>
        </w:trPr>
        <w:tc>
          <w:tcPr>
            <w:tcW w:w="1526" w:type="dxa"/>
            <w:tcBorders>
              <w:right w:val="single" w:sz="4" w:space="0" w:color="auto"/>
            </w:tcBorders>
            <w:shd w:val="clear" w:color="auto" w:fill="D9D9D9" w:themeFill="background1" w:themeFillShade="D9"/>
            <w:vAlign w:val="center"/>
          </w:tcPr>
          <w:p w14:paraId="0B9B3F10" w14:textId="4F8ED046" w:rsidR="0053119F" w:rsidRDefault="002A1E1F" w:rsidP="002A1E1F">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D9D9D9" w:themeFill="background1" w:themeFillShade="D9"/>
            <w:vAlign w:val="center"/>
          </w:tcPr>
          <w:p w14:paraId="5DCEF4DE" w14:textId="687494DE" w:rsidR="0053119F" w:rsidRDefault="0053119F" w:rsidP="0053119F">
            <w:pPr>
              <w:rPr>
                <w:rFonts w:ascii="Arial" w:hAnsi="Arial" w:cs="Arial"/>
                <w:b/>
                <w:sz w:val="22"/>
                <w:szCs w:val="22"/>
              </w:rPr>
            </w:pPr>
            <w:r>
              <w:rPr>
                <w:rFonts w:ascii="Arial" w:hAnsi="Arial" w:cs="Arial"/>
                <w:b/>
                <w:sz w:val="22"/>
                <w:szCs w:val="22"/>
              </w:rPr>
              <w:t>REVETEMENTS DE SOL SOUPLE</w:t>
            </w:r>
          </w:p>
        </w:tc>
      </w:tr>
      <w:tr w:rsidR="0053119F"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7E84D715" w:rsidR="0053119F" w:rsidRDefault="002A1E1F" w:rsidP="002A1E1F">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auto"/>
            <w:vAlign w:val="center"/>
          </w:tcPr>
          <w:p w14:paraId="02CCF4FA" w14:textId="3947E954" w:rsidR="0053119F" w:rsidRDefault="0053119F" w:rsidP="0053119F">
            <w:pPr>
              <w:rPr>
                <w:rFonts w:ascii="Arial" w:hAnsi="Arial" w:cs="Arial"/>
                <w:b/>
                <w:sz w:val="22"/>
                <w:szCs w:val="22"/>
              </w:rPr>
            </w:pPr>
            <w:r>
              <w:rPr>
                <w:rFonts w:ascii="Arial" w:hAnsi="Arial" w:cs="Arial"/>
                <w:b/>
                <w:sz w:val="22"/>
                <w:szCs w:val="22"/>
              </w:rPr>
              <w:t>PLOMBERIE - CVCD</w:t>
            </w:r>
          </w:p>
        </w:tc>
      </w:tr>
      <w:tr w:rsidR="0053119F" w:rsidRPr="0069335A" w14:paraId="6727F272" w14:textId="77777777" w:rsidTr="00566519">
        <w:trPr>
          <w:trHeight w:val="567"/>
          <w:jc w:val="center"/>
        </w:trPr>
        <w:tc>
          <w:tcPr>
            <w:tcW w:w="1526" w:type="dxa"/>
            <w:tcBorders>
              <w:right w:val="single" w:sz="4" w:space="0" w:color="auto"/>
            </w:tcBorders>
            <w:shd w:val="clear" w:color="auto" w:fill="auto"/>
            <w:vAlign w:val="center"/>
          </w:tcPr>
          <w:p w14:paraId="7C01FDC6" w14:textId="3AA58282" w:rsidR="0053119F" w:rsidRDefault="002A1E1F" w:rsidP="002A1E1F">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7371932C" w14:textId="77777777" w:rsidR="0053119F" w:rsidRDefault="0053119F" w:rsidP="0053119F">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13B580CD"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2A1E1F">
        <w:rPr>
          <w:rFonts w:ascii="Arial" w:hAnsi="Arial" w:cs="Arial"/>
          <w:b/>
          <w:sz w:val="24"/>
          <w:szCs w:val="24"/>
        </w:rPr>
        <w:t>5</w:t>
      </w:r>
      <w:r>
        <w:rPr>
          <w:rFonts w:ascii="Arial" w:hAnsi="Arial" w:cs="Arial"/>
          <w:b/>
          <w:sz w:val="24"/>
          <w:szCs w:val="24"/>
        </w:rPr>
        <w:t xml:space="preserve"> : </w:t>
      </w:r>
      <w:r w:rsidR="00361EF1">
        <w:rPr>
          <w:rFonts w:ascii="Arial" w:hAnsi="Arial" w:cs="Arial"/>
          <w:b/>
          <w:sz w:val="24"/>
          <w:szCs w:val="24"/>
        </w:rPr>
        <w:t xml:space="preserve">Revêtements </w:t>
      </w:r>
      <w:r w:rsidR="001E09D5">
        <w:rPr>
          <w:rFonts w:ascii="Arial" w:hAnsi="Arial" w:cs="Arial"/>
          <w:b/>
          <w:sz w:val="24"/>
          <w:szCs w:val="24"/>
        </w:rPr>
        <w:t>de sol souple</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proofErr w:type="gramStart"/>
      <w:r>
        <w:rPr>
          <w:rFonts w:ascii="Arial" w:hAnsi="Arial" w:cs="Arial"/>
          <w:sz w:val="22"/>
          <w:szCs w:val="22"/>
        </w:rPr>
        <w:tab/>
        <w:t xml:space="preserve">  N</w:t>
      </w:r>
      <w:proofErr w:type="gramEnd"/>
      <w:r>
        <w:rPr>
          <w:rFonts w:ascii="Arial" w:hAnsi="Arial" w:cs="Arial"/>
          <w:sz w:val="22"/>
          <w:szCs w:val="22"/>
        </w:rPr>
        <w:t>°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426F1712" w14:textId="77777777" w:rsidR="002A1E1F" w:rsidRPr="00476673" w:rsidRDefault="002A1E1F" w:rsidP="002A1E1F">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3AD4DFD0" w14:textId="77777777" w:rsidR="002A1E1F" w:rsidRDefault="002A1E1F" w:rsidP="002A1E1F">
      <w:pPr>
        <w:spacing w:line="240" w:lineRule="exact"/>
        <w:ind w:right="-1"/>
        <w:jc w:val="both"/>
        <w:rPr>
          <w:rFonts w:ascii="Arial" w:hAnsi="Arial" w:cs="Arial"/>
          <w:sz w:val="22"/>
          <w:szCs w:val="22"/>
        </w:rPr>
      </w:pPr>
    </w:p>
    <w:p w14:paraId="139AF2FA" w14:textId="77777777" w:rsidR="002A1E1F" w:rsidRPr="006124F5" w:rsidRDefault="002A1E1F" w:rsidP="002A1E1F">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3A680E14" w14:textId="77777777" w:rsidR="002A1E1F" w:rsidRDefault="002A1E1F" w:rsidP="002A1E1F">
      <w:pPr>
        <w:spacing w:line="240" w:lineRule="exact"/>
        <w:ind w:right="-1"/>
        <w:jc w:val="both"/>
        <w:rPr>
          <w:rFonts w:ascii="Arial" w:hAnsi="Arial" w:cs="Arial"/>
          <w:sz w:val="22"/>
          <w:szCs w:val="22"/>
        </w:rPr>
      </w:pPr>
    </w:p>
    <w:p w14:paraId="44F0E404" w14:textId="77777777" w:rsidR="002A1E1F" w:rsidRDefault="002A1E1F" w:rsidP="002A1E1F">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6868439E" w14:textId="77777777" w:rsidR="002A1E1F" w:rsidRDefault="002A1E1F" w:rsidP="002A1E1F">
      <w:pPr>
        <w:spacing w:line="240" w:lineRule="exact"/>
        <w:ind w:right="-1"/>
        <w:jc w:val="both"/>
        <w:rPr>
          <w:rFonts w:ascii="Arial" w:hAnsi="Arial" w:cs="Arial"/>
          <w:sz w:val="22"/>
          <w:szCs w:val="22"/>
        </w:rPr>
      </w:pPr>
    </w:p>
    <w:p w14:paraId="5359C21B" w14:textId="02F70042" w:rsidR="0053119F" w:rsidRDefault="002A1E1F" w:rsidP="002A1E1F">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53119F">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proofErr w:type="gramStart"/>
      <w:r>
        <w:rPr>
          <w:rFonts w:ascii="Arial" w:hAnsi="Arial" w:cs="Arial"/>
          <w:sz w:val="22"/>
          <w:szCs w:val="22"/>
        </w:rPr>
        <w:tab/>
        <w:t xml:space="preserve">  N</w:t>
      </w:r>
      <w:proofErr w:type="gramEnd"/>
      <w:r>
        <w:rPr>
          <w:rFonts w:ascii="Arial" w:hAnsi="Arial" w:cs="Arial"/>
          <w:sz w:val="22"/>
          <w:szCs w:val="22"/>
        </w:rPr>
        <w:t>°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roofErr w:type="gramStart"/>
      <w:r>
        <w:rPr>
          <w:rFonts w:ascii="Arial" w:hAnsi="Arial" w:cs="Arial"/>
          <w:sz w:val="22"/>
          <w:szCs w:val="22"/>
        </w:rPr>
        <w:t>…….</w:t>
      </w:r>
      <w:proofErr w:type="gramEnd"/>
      <w:r>
        <w:rPr>
          <w:rFonts w:ascii="Arial" w:hAnsi="Arial" w:cs="Arial"/>
          <w:sz w:val="22"/>
          <w:szCs w:val="22"/>
        </w:rPr>
        <w:t>.</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0F19D920" w14:textId="77777777" w:rsidR="002A1E1F" w:rsidRPr="00476673" w:rsidRDefault="002A1E1F" w:rsidP="002A1E1F">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6DAB50A7" w14:textId="77777777" w:rsidR="002A1E1F" w:rsidRDefault="002A1E1F" w:rsidP="002A1E1F">
      <w:pPr>
        <w:spacing w:line="240" w:lineRule="exact"/>
        <w:ind w:right="-1"/>
        <w:jc w:val="both"/>
        <w:rPr>
          <w:rFonts w:ascii="Arial" w:hAnsi="Arial" w:cs="Arial"/>
          <w:sz w:val="22"/>
          <w:szCs w:val="22"/>
        </w:rPr>
      </w:pPr>
    </w:p>
    <w:p w14:paraId="60420111" w14:textId="77777777" w:rsidR="002A1E1F" w:rsidRPr="006124F5" w:rsidRDefault="002A1E1F" w:rsidP="002A1E1F">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5F2FC051" w14:textId="77777777" w:rsidR="002A1E1F" w:rsidRDefault="002A1E1F" w:rsidP="002A1E1F">
      <w:pPr>
        <w:spacing w:line="240" w:lineRule="exact"/>
        <w:ind w:right="-1"/>
        <w:jc w:val="both"/>
        <w:rPr>
          <w:rFonts w:ascii="Arial" w:hAnsi="Arial" w:cs="Arial"/>
          <w:sz w:val="22"/>
          <w:szCs w:val="22"/>
        </w:rPr>
      </w:pPr>
    </w:p>
    <w:p w14:paraId="45F1C6C8" w14:textId="77777777" w:rsidR="002A1E1F" w:rsidRDefault="002A1E1F" w:rsidP="002A1E1F">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6763BAF3" w14:textId="77777777" w:rsidR="002A1E1F" w:rsidRDefault="002A1E1F" w:rsidP="002A1E1F">
      <w:pPr>
        <w:spacing w:line="240" w:lineRule="exact"/>
        <w:ind w:right="-1"/>
        <w:jc w:val="both"/>
        <w:rPr>
          <w:rFonts w:ascii="Arial" w:hAnsi="Arial" w:cs="Arial"/>
          <w:sz w:val="22"/>
          <w:szCs w:val="22"/>
        </w:rPr>
      </w:pPr>
    </w:p>
    <w:p w14:paraId="35AD4075" w14:textId="7807E360" w:rsidR="0053119F" w:rsidRDefault="002A1E1F" w:rsidP="002A1E1F">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53119F">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70D57A8" w14:textId="167FEDBC" w:rsidR="00D60E4C" w:rsidRDefault="00D60E4C" w:rsidP="009E2928">
      <w:pPr>
        <w:tabs>
          <w:tab w:val="left" w:pos="227"/>
          <w:tab w:val="left" w:pos="851"/>
        </w:tabs>
        <w:spacing w:after="120"/>
        <w:jc w:val="both"/>
        <w:rPr>
          <w:rFonts w:ascii="Arial" w:hAnsi="Arial"/>
          <w:b/>
          <w:sz w:val="22"/>
        </w:rPr>
      </w:pPr>
      <w:r>
        <w:rPr>
          <w:rFonts w:ascii="Arial" w:hAnsi="Arial"/>
          <w:b/>
          <w:sz w:val="22"/>
        </w:rPr>
        <w:t xml:space="preserve">2.2.1 </w:t>
      </w:r>
      <w:r w:rsidR="002A1E1F">
        <w:rPr>
          <w:rFonts w:ascii="Arial" w:hAnsi="Arial"/>
          <w:b/>
          <w:sz w:val="22"/>
        </w:rPr>
        <w:t>BASE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D60E4C">
        <w:trPr>
          <w:trHeight w:val="309"/>
          <w:jc w:val="center"/>
        </w:trPr>
        <w:tc>
          <w:tcPr>
            <w:tcW w:w="5811" w:type="dxa"/>
            <w:shd w:val="clear" w:color="auto" w:fill="auto"/>
            <w:vAlign w:val="center"/>
          </w:tcPr>
          <w:p w14:paraId="706251FF"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D60E4C">
        <w:trPr>
          <w:trHeight w:val="30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D60E4C">
        <w:trPr>
          <w:trHeight w:val="309"/>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D60E4C">
        <w:trPr>
          <w:trHeight w:val="417"/>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75C6C190" w14:textId="77777777" w:rsidR="002A1E1F" w:rsidRDefault="002A1E1F"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7DB076B4"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775F806E" w14:textId="77777777" w:rsidR="002A1E1F" w:rsidRPr="009A31F8" w:rsidRDefault="002A1E1F" w:rsidP="002A1E1F">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77777777"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w:t>
      </w:r>
      <w:proofErr w:type="gramStart"/>
      <w:r w:rsidRPr="00F16026">
        <w:rPr>
          <w:rFonts w:ascii="Arial" w:hAnsi="Arial" w:cs="Arial"/>
          <w:sz w:val="22"/>
        </w:rPr>
        <w:t>…….</w:t>
      </w:r>
      <w:proofErr w:type="gramEnd"/>
      <w:r w:rsidRPr="00F16026">
        <w:rPr>
          <w:rFonts w:ascii="Arial" w:hAnsi="Arial" w:cs="Arial"/>
          <w:sz w:val="22"/>
        </w:rPr>
        <w:t>.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7970C1F" w14:textId="77777777" w:rsidR="001F0D4A" w:rsidRDefault="001F0D4A" w:rsidP="009E2928">
      <w:pPr>
        <w:tabs>
          <w:tab w:val="left" w:pos="227"/>
          <w:tab w:val="left" w:pos="851"/>
        </w:tabs>
        <w:spacing w:after="120"/>
        <w:jc w:val="both"/>
        <w:rPr>
          <w:rFonts w:ascii="Arial" w:hAnsi="Arial"/>
          <w:b/>
          <w:sz w:val="22"/>
        </w:rPr>
      </w:pPr>
    </w:p>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w:t>
      </w:r>
      <w:proofErr w:type="gramStart"/>
      <w:r w:rsidRPr="004F6F13">
        <w:rPr>
          <w:rFonts w:ascii="Arial" w:hAnsi="Arial" w:cs="Arial"/>
          <w:sz w:val="22"/>
        </w:rPr>
        <w:t>…….</w:t>
      </w:r>
      <w:proofErr w:type="gramEnd"/>
      <w:r w:rsidRPr="004F6F13">
        <w:rPr>
          <w:rFonts w:ascii="Arial" w:hAnsi="Arial" w:cs="Arial"/>
          <w:sz w:val="22"/>
        </w:rPr>
        <w:t>.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282B99AA" w14:textId="77777777" w:rsidR="00A028C7" w:rsidRPr="00D02DF6" w:rsidRDefault="00A028C7">
      <w:pPr>
        <w:spacing w:line="240" w:lineRule="exact"/>
        <w:ind w:right="-1"/>
        <w:jc w:val="both"/>
        <w:rPr>
          <w:rFonts w:ascii="Arial" w:hAnsi="Arial"/>
          <w:sz w:val="22"/>
          <w:szCs w:val="22"/>
        </w:rPr>
      </w:pPr>
    </w:p>
    <w:p w14:paraId="77ADD54E" w14:textId="77777777" w:rsidR="002A1E1F" w:rsidRPr="00712AFB" w:rsidRDefault="002A1E1F" w:rsidP="002A1E1F">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62DD09BE" w14:textId="77777777" w:rsidR="002A1E1F" w:rsidRPr="00712AFB" w:rsidRDefault="002A1E1F" w:rsidP="002A1E1F">
      <w:pPr>
        <w:spacing w:line="240" w:lineRule="exact"/>
        <w:ind w:right="-1"/>
        <w:jc w:val="both"/>
        <w:rPr>
          <w:rFonts w:ascii="Arial" w:hAnsi="Arial"/>
          <w:color w:val="000000"/>
          <w:sz w:val="22"/>
          <w:szCs w:val="22"/>
        </w:rPr>
      </w:pPr>
    </w:p>
    <w:p w14:paraId="6575BA14" w14:textId="54CBBA54" w:rsidR="0053119F" w:rsidRPr="00BD257A" w:rsidRDefault="002A1E1F" w:rsidP="002A1E1F">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0053119F" w:rsidRPr="00712AFB">
        <w:rPr>
          <w:rFonts w:ascii="Arial" w:hAnsi="Arial"/>
          <w:color w:val="000000"/>
          <w:sz w:val="22"/>
          <w:szCs w:val="22"/>
        </w:rPr>
        <w:t>.</w:t>
      </w:r>
    </w:p>
    <w:p w14:paraId="23E48402" w14:textId="77777777" w:rsidR="00323E2B" w:rsidRPr="00D02DF6" w:rsidRDefault="00323E2B">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lastRenderedPageBreak/>
        <w:t>ARTICLE 4 - PAIEMENTS</w:t>
      </w:r>
    </w:p>
    <w:p w14:paraId="41E8C44C" w14:textId="77777777" w:rsidR="00A028C7" w:rsidRPr="00D02DF6" w:rsidRDefault="00A028C7">
      <w:pPr>
        <w:spacing w:line="240" w:lineRule="exact"/>
        <w:ind w:right="-1"/>
        <w:jc w:val="both"/>
        <w:rPr>
          <w:rFonts w:ascii="Arial" w:hAnsi="Arial"/>
          <w:sz w:val="22"/>
          <w:szCs w:val="22"/>
        </w:rPr>
      </w:pP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w:t>
      </w:r>
      <w:proofErr w:type="gramStart"/>
      <w:r>
        <w:rPr>
          <w:rFonts w:ascii="Arial" w:hAnsi="Arial"/>
          <w:sz w:val="22"/>
          <w:szCs w:val="22"/>
        </w:rPr>
        <w:t xml:space="preserve">compte </w:t>
      </w:r>
      <w:r w:rsidRPr="00D02DF6">
        <w:rPr>
          <w:rFonts w:ascii="Arial" w:hAnsi="Arial"/>
          <w:sz w:val="22"/>
          <w:szCs w:val="22"/>
        </w:rPr>
        <w:t xml:space="preserve"> .......................................................</w:t>
      </w:r>
      <w:r>
        <w:rPr>
          <w:rFonts w:ascii="Arial" w:hAnsi="Arial"/>
          <w:sz w:val="22"/>
          <w:szCs w:val="22"/>
        </w:rPr>
        <w:t>...............</w:t>
      </w:r>
      <w:proofErr w:type="gramEnd"/>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roofErr w:type="gramStart"/>
      <w:r>
        <w:rPr>
          <w:rFonts w:ascii="Arial" w:hAnsi="Arial"/>
          <w:sz w:val="22"/>
          <w:szCs w:val="22"/>
        </w:rPr>
        <w:t>…….</w:t>
      </w:r>
      <w:proofErr w:type="gramEnd"/>
      <w:r>
        <w:rPr>
          <w:rFonts w:ascii="Arial" w:hAnsi="Arial"/>
          <w:sz w:val="22"/>
          <w:szCs w:val="22"/>
        </w:rPr>
        <w:t>.</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roofErr w:type="gramStart"/>
      <w:r w:rsidRPr="008E06B2">
        <w:rPr>
          <w:rFonts w:ascii="Arial" w:hAnsi="Arial"/>
          <w:sz w:val="22"/>
          <w:szCs w:val="22"/>
        </w:rPr>
        <w:t>…….</w:t>
      </w:r>
      <w:proofErr w:type="gramEnd"/>
      <w:r w:rsidRPr="008E06B2">
        <w:rPr>
          <w:rFonts w:ascii="Arial" w:hAnsi="Arial"/>
          <w:sz w:val="22"/>
          <w:szCs w:val="22"/>
        </w:rPr>
        <w:t>.</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 xml:space="preserve">Toutefois, le Maître de l'Ouvrage se libérera des sommes dues </w:t>
      </w:r>
      <w:proofErr w:type="gramStart"/>
      <w:r w:rsidRPr="00D02DF6">
        <w:rPr>
          <w:rFonts w:ascii="Arial" w:hAnsi="Arial"/>
          <w:sz w:val="22"/>
          <w:szCs w:val="22"/>
        </w:rPr>
        <w:t>aux sous-traitants payées</w:t>
      </w:r>
      <w:proofErr w:type="gramEnd"/>
      <w:r w:rsidRPr="00D02DF6">
        <w:rPr>
          <w:rFonts w:ascii="Arial" w:hAnsi="Arial"/>
          <w:sz w:val="22"/>
          <w:szCs w:val="22"/>
        </w:rPr>
        <w:t xml:space="preserve"> directement en faisant porter les montants aux crédits des comptes désignés dans les annexes, les avenants ou les actes spéciaux.</w:t>
      </w:r>
    </w:p>
    <w:p w14:paraId="5B00D94F" w14:textId="77777777" w:rsidR="004B1639" w:rsidRPr="00D02DF6" w:rsidRDefault="004B1639" w:rsidP="004B1639">
      <w:pPr>
        <w:spacing w:line="240" w:lineRule="exact"/>
        <w:ind w:right="-1"/>
        <w:jc w:val="both"/>
        <w:rPr>
          <w:rFonts w:ascii="Arial" w:hAnsi="Arial"/>
          <w:sz w:val="22"/>
          <w:szCs w:val="22"/>
        </w:rPr>
      </w:pP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1B20EDE4" w14:textId="77777777" w:rsidR="004B1639" w:rsidRPr="009F7028" w:rsidRDefault="004B163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2350D6">
        <w:fldChar w:fldCharType="separate"/>
      </w:r>
      <w:r>
        <w:fldChar w:fldCharType="end"/>
      </w:r>
      <w:r>
        <w:t xml:space="preserve"> </w:t>
      </w:r>
      <w:proofErr w:type="gramStart"/>
      <w:r w:rsidRPr="002A6250">
        <w:rPr>
          <w:i w:val="0"/>
          <w:sz w:val="22"/>
        </w:rPr>
        <w:t>je</w:t>
      </w:r>
      <w:proofErr w:type="gramEnd"/>
      <w:r w:rsidRPr="002A6250">
        <w:rPr>
          <w:i w:val="0"/>
          <w:sz w:val="22"/>
        </w:rPr>
        <w:t xml:space="preserv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2350D6">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proofErr w:type="gramStart"/>
      <w:r w:rsidRPr="00D02DF6">
        <w:rPr>
          <w:rFonts w:ascii="Arial" w:hAnsi="Arial"/>
          <w:bCs/>
          <w:sz w:val="22"/>
          <w:szCs w:val="22"/>
        </w:rPr>
        <w:t>de</w:t>
      </w:r>
      <w:proofErr w:type="gramEnd"/>
      <w:r w:rsidRPr="00D02DF6">
        <w:rPr>
          <w:rFonts w:ascii="Arial" w:hAnsi="Arial"/>
          <w:bCs/>
          <w:sz w:val="22"/>
          <w:szCs w:val="22"/>
        </w:rPr>
        <w:t xml:space="preserv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6E703B7A" w14:textId="77777777" w:rsidR="002A1E1F" w:rsidRDefault="00AA429D" w:rsidP="002A1E1F">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2A1E1F" w:rsidRPr="006C147B">
        <w:rPr>
          <w:rFonts w:cs="Arial"/>
          <w:b/>
          <w:sz w:val="28"/>
          <w:szCs w:val="28"/>
        </w:rPr>
        <w:t>Bâtiment Achard</w:t>
      </w:r>
      <w:r w:rsidR="002A1E1F">
        <w:rPr>
          <w:rFonts w:cs="Arial"/>
          <w:b/>
          <w:sz w:val="28"/>
          <w:szCs w:val="28"/>
        </w:rPr>
        <w:t xml:space="preserve"> - </w:t>
      </w:r>
      <w:r w:rsidR="002A1E1F" w:rsidRPr="006C147B">
        <w:rPr>
          <w:rFonts w:cs="Arial"/>
          <w:b/>
          <w:sz w:val="28"/>
          <w:szCs w:val="28"/>
        </w:rPr>
        <w:t>Restructuration d</w:t>
      </w:r>
      <w:r w:rsidR="002A1E1F">
        <w:rPr>
          <w:rFonts w:cs="Arial"/>
          <w:b/>
          <w:sz w:val="28"/>
          <w:szCs w:val="28"/>
        </w:rPr>
        <w:t>e l’aile Est du 7</w:t>
      </w:r>
      <w:r w:rsidR="002A1E1F" w:rsidRPr="00984764">
        <w:rPr>
          <w:rFonts w:cs="Arial"/>
          <w:b/>
          <w:sz w:val="28"/>
          <w:szCs w:val="28"/>
          <w:vertAlign w:val="superscript"/>
        </w:rPr>
        <w:t>e</w:t>
      </w:r>
      <w:r w:rsidR="002A1E1F">
        <w:rPr>
          <w:rFonts w:cs="Arial"/>
          <w:b/>
          <w:sz w:val="28"/>
          <w:szCs w:val="28"/>
        </w:rPr>
        <w:t xml:space="preserve"> étage</w:t>
      </w:r>
    </w:p>
    <w:p w14:paraId="166ED14F" w14:textId="002033CF" w:rsidR="00083845" w:rsidRPr="006C147B" w:rsidRDefault="00083845" w:rsidP="00083845">
      <w:pPr>
        <w:rPr>
          <w:rFonts w:ascii="Arial" w:hAnsi="Arial" w:cs="Arial"/>
          <w:b/>
          <w:sz w:val="28"/>
          <w:szCs w:val="28"/>
        </w:rPr>
      </w:pP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2C2500A5" w:rsidR="003A4AA5" w:rsidRDefault="00D472D7" w:rsidP="002A1E1F">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2A1E1F">
              <w:rPr>
                <w:rFonts w:ascii="Arial" w:hAnsi="Arial" w:cs="Arial"/>
                <w:b/>
                <w:sz w:val="24"/>
                <w:szCs w:val="24"/>
              </w:rPr>
              <w:t>5</w:t>
            </w:r>
          </w:p>
        </w:tc>
        <w:tc>
          <w:tcPr>
            <w:tcW w:w="8253" w:type="dxa"/>
            <w:tcBorders>
              <w:left w:val="single" w:sz="4" w:space="0" w:color="auto"/>
            </w:tcBorders>
            <w:shd w:val="clear" w:color="auto" w:fill="FFFFFF"/>
            <w:vAlign w:val="center"/>
          </w:tcPr>
          <w:p w14:paraId="553572EE" w14:textId="3D20C361" w:rsidR="003A4AA5" w:rsidRPr="00404117" w:rsidRDefault="00361EF1" w:rsidP="001E09D5">
            <w:pPr>
              <w:rPr>
                <w:rFonts w:ascii="Arial" w:hAnsi="Arial" w:cs="Arial"/>
                <w:b/>
                <w:sz w:val="24"/>
                <w:szCs w:val="24"/>
              </w:rPr>
            </w:pPr>
            <w:r>
              <w:rPr>
                <w:rFonts w:ascii="Arial" w:hAnsi="Arial" w:cs="Arial"/>
                <w:b/>
                <w:sz w:val="24"/>
                <w:szCs w:val="24"/>
              </w:rPr>
              <w:t xml:space="preserve">Revêtements </w:t>
            </w:r>
            <w:r w:rsidR="001E09D5">
              <w:rPr>
                <w:rFonts w:ascii="Arial" w:hAnsi="Arial" w:cs="Arial"/>
                <w:b/>
                <w:sz w:val="24"/>
                <w:szCs w:val="24"/>
              </w:rPr>
              <w:t>de sol souple</w:t>
            </w:r>
            <w:r w:rsidR="00AE10BA">
              <w:rPr>
                <w:rFonts w:ascii="Arial" w:hAnsi="Arial" w:cs="Arial"/>
                <w:b/>
                <w:sz w:val="24"/>
                <w:szCs w:val="24"/>
              </w:rPr>
              <w:t xml:space="preserve"> </w:t>
            </w:r>
            <w:r w:rsidR="00815C53" w:rsidRPr="00815C53">
              <w:rPr>
                <w:rFonts w:ascii="Arial" w:hAnsi="Arial" w:cs="Arial"/>
                <w:b/>
                <w:sz w:val="24"/>
                <w:szCs w:val="24"/>
              </w:rPr>
              <w:tab/>
            </w:r>
          </w:p>
        </w:tc>
      </w:tr>
    </w:tbl>
    <w:p w14:paraId="398ACB65" w14:textId="78FC3E99" w:rsidR="002F6DC4" w:rsidRPr="006403C3" w:rsidRDefault="002F6DC4" w:rsidP="002F6DC4">
      <w:pPr>
        <w:tabs>
          <w:tab w:val="left" w:pos="0"/>
          <w:tab w:val="right" w:leader="dot" w:pos="9923"/>
        </w:tabs>
        <w:spacing w:line="240" w:lineRule="exact"/>
        <w:ind w:left="142" w:right="-1"/>
        <w:jc w:val="both"/>
        <w:rPr>
          <w:rFonts w:ascii="Arial" w:hAnsi="Arial" w:cs="Arial"/>
          <w:sz w:val="18"/>
          <w:szCs w:val="18"/>
        </w:rPr>
      </w:pPr>
      <w:r w:rsidRPr="006403C3">
        <w:rPr>
          <w:rFonts w:ascii="Arial" w:hAnsi="Arial" w:cs="Arial"/>
          <w:sz w:val="18"/>
          <w:szCs w:val="18"/>
        </w:rPr>
        <w:t xml:space="preserve">Code nomenclature : </w:t>
      </w:r>
      <w:r w:rsidR="00643760">
        <w:rPr>
          <w:rFonts w:ascii="Arial" w:hAnsi="Arial" w:cs="Arial"/>
          <w:sz w:val="18"/>
          <w:szCs w:val="18"/>
        </w:rPr>
        <w:t>099999</w:t>
      </w:r>
    </w:p>
    <w:p w14:paraId="1CA9A581" w14:textId="41438FCF" w:rsidR="002F6DC4" w:rsidRPr="006403C3" w:rsidRDefault="002F6DC4" w:rsidP="002F6DC4">
      <w:pPr>
        <w:tabs>
          <w:tab w:val="left" w:pos="0"/>
          <w:tab w:val="right" w:leader="dot" w:pos="9923"/>
        </w:tabs>
        <w:spacing w:line="240" w:lineRule="exact"/>
        <w:ind w:left="142" w:right="-1"/>
        <w:jc w:val="both"/>
        <w:rPr>
          <w:rFonts w:ascii="Arial" w:hAnsi="Arial" w:cs="Arial"/>
          <w:sz w:val="18"/>
          <w:szCs w:val="18"/>
        </w:rPr>
      </w:pPr>
      <w:r w:rsidRPr="006403C3">
        <w:rPr>
          <w:rFonts w:ascii="Arial" w:hAnsi="Arial" w:cs="Arial"/>
          <w:sz w:val="18"/>
          <w:szCs w:val="18"/>
        </w:rPr>
        <w:t>Code article : 30000929</w:t>
      </w:r>
    </w:p>
    <w:p w14:paraId="333F081A" w14:textId="36B850B5" w:rsidR="002F6DC4" w:rsidRPr="006403C3" w:rsidRDefault="002F6DC4" w:rsidP="002F6DC4">
      <w:pPr>
        <w:tabs>
          <w:tab w:val="left" w:pos="0"/>
          <w:tab w:val="right" w:leader="dot" w:pos="9923"/>
        </w:tabs>
        <w:spacing w:line="240" w:lineRule="exact"/>
        <w:ind w:left="142" w:right="-1"/>
        <w:jc w:val="both"/>
        <w:rPr>
          <w:rFonts w:ascii="Arial" w:hAnsi="Arial" w:cs="Arial"/>
          <w:sz w:val="18"/>
          <w:szCs w:val="18"/>
        </w:rPr>
      </w:pPr>
      <w:r w:rsidRPr="006403C3">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4AA368BE"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w:t>
      </w:r>
      <w:r w:rsidR="00A015AA">
        <w:rPr>
          <w:rFonts w:ascii="Arial" w:hAnsi="Arial" w:cs="Arial"/>
          <w:bCs/>
          <w:sz w:val="22"/>
          <w:szCs w:val="22"/>
        </w:rPr>
        <w:t xml:space="preserve"> </w:t>
      </w:r>
      <w:r w:rsidRPr="002F6DC4">
        <w:rPr>
          <w:rFonts w:ascii="Arial" w:hAnsi="Arial" w:cs="Arial"/>
          <w:bCs/>
          <w:sz w:val="22"/>
          <w:szCs w:val="22"/>
        </w:rPr>
        <w:t>: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1677F677"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r>
      <w:proofErr w:type="gramStart"/>
      <w:r w:rsidRPr="002F6DC4">
        <w:rPr>
          <w:rFonts w:ascii="Arial" w:hAnsi="Arial" w:cs="Arial"/>
          <w:sz w:val="22"/>
          <w:szCs w:val="22"/>
        </w:rPr>
        <w:t>soit</w:t>
      </w:r>
      <w:proofErr w:type="gramEnd"/>
      <w:r w:rsidRPr="002F6DC4">
        <w:rPr>
          <w:rFonts w:ascii="Arial" w:hAnsi="Arial" w:cs="Arial"/>
          <w:sz w:val="22"/>
          <w:szCs w:val="22"/>
        </w:rPr>
        <w:t xml:space="preserve"> : </w:t>
      </w:r>
      <w:r w:rsidRPr="002F6DC4">
        <w:rPr>
          <w:rFonts w:ascii="Arial" w:hAnsi="Arial" w:cs="Arial"/>
          <w:sz w:val="22"/>
          <w:szCs w:val="22"/>
        </w:rPr>
        <w:tab/>
      </w:r>
      <w:r w:rsidRPr="002F6DC4">
        <w:rPr>
          <w:rFonts w:ascii="Arial" w:hAnsi="Arial" w:cs="Arial"/>
          <w:sz w:val="22"/>
          <w:szCs w:val="22"/>
        </w:rPr>
        <w:tab/>
        <w:t>€ TTC (TVA 20%)</w:t>
      </w: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14349D8A"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proofErr w:type="gramStart"/>
                  <w:r>
                    <w:rPr>
                      <w:rFonts w:ascii="Arial" w:hAnsi="Arial" w:cs="Arial"/>
                    </w:rPr>
                    <w:t>par</w:t>
                  </w:r>
                  <w:proofErr w:type="gramEnd"/>
                  <w:r>
                    <w:rPr>
                      <w:rFonts w:ascii="Arial" w:hAnsi="Arial" w:cs="Arial"/>
                    </w:rPr>
                    <w:t xml:space="preserve">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w:t>
            </w:r>
            <w:proofErr w:type="gramStart"/>
            <w:r w:rsidRPr="007D752D">
              <w:rPr>
                <w:rFonts w:ascii="Arial" w:hAnsi="Arial" w:cs="Arial"/>
                <w:sz w:val="18"/>
                <w:szCs w:val="18"/>
              </w:rPr>
              <w:t>en</w:t>
            </w:r>
            <w:proofErr w:type="gramEnd"/>
            <w:r w:rsidRPr="007D752D">
              <w:rPr>
                <w:rFonts w:ascii="Arial" w:hAnsi="Arial" w:cs="Arial"/>
                <w:sz w:val="18"/>
                <w:szCs w:val="18"/>
              </w:rPr>
              <w:t xml:space="preserve">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w:t>
            </w:r>
            <w:proofErr w:type="gramStart"/>
            <w:r w:rsidRPr="007D752D">
              <w:rPr>
                <w:rFonts w:ascii="Arial" w:hAnsi="Arial" w:cs="Arial"/>
                <w:sz w:val="18"/>
                <w:szCs w:val="18"/>
              </w:rPr>
              <w:t>en</w:t>
            </w:r>
            <w:proofErr w:type="gramEnd"/>
            <w:r w:rsidRPr="007D752D">
              <w:rPr>
                <w:rFonts w:ascii="Arial" w:hAnsi="Arial" w:cs="Arial"/>
                <w:sz w:val="18"/>
                <w:szCs w:val="18"/>
              </w:rPr>
              <w:t xml:space="preserve">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w:t>
            </w:r>
            <w:proofErr w:type="gramStart"/>
            <w:r w:rsidRPr="007D752D">
              <w:rPr>
                <w:rFonts w:ascii="Arial" w:hAnsi="Arial" w:cs="Arial"/>
                <w:sz w:val="18"/>
                <w:szCs w:val="18"/>
                <w:highlight w:val="yellow"/>
              </w:rPr>
              <w:t>en</w:t>
            </w:r>
            <w:proofErr w:type="gramEnd"/>
            <w:r w:rsidRPr="007D752D">
              <w:rPr>
                <w:rFonts w:ascii="Arial" w:hAnsi="Arial" w:cs="Arial"/>
                <w:sz w:val="18"/>
                <w:szCs w:val="18"/>
                <w:highlight w:val="yellow"/>
              </w:rPr>
              <w:t xml:space="preserve">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w:t>
            </w:r>
            <w:proofErr w:type="gramStart"/>
            <w:r w:rsidRPr="007D752D">
              <w:rPr>
                <w:rFonts w:ascii="Arial" w:hAnsi="Arial" w:cs="Arial"/>
                <w:sz w:val="18"/>
                <w:szCs w:val="18"/>
                <w:highlight w:val="yellow"/>
              </w:rPr>
              <w:t>en</w:t>
            </w:r>
            <w:proofErr w:type="gramEnd"/>
            <w:r w:rsidRPr="007D752D">
              <w:rPr>
                <w:rFonts w:ascii="Arial" w:hAnsi="Arial" w:cs="Arial"/>
                <w:sz w:val="18"/>
                <w:szCs w:val="18"/>
                <w:highlight w:val="yellow"/>
              </w:rPr>
              <w:t xml:space="preserve">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proofErr w:type="gramStart"/>
            <w:r w:rsidRPr="007D752D">
              <w:rPr>
                <w:rFonts w:ascii="Arial" w:hAnsi="Arial" w:cs="Arial"/>
                <w:b/>
                <w:sz w:val="18"/>
              </w:rPr>
              <w:t>x</w:t>
            </w:r>
            <w:proofErr w:type="gramEnd"/>
            <w:r w:rsidRPr="007D752D">
              <w:rPr>
                <w:rFonts w:ascii="Arial" w:hAnsi="Arial" w:cs="Arial"/>
                <w:b/>
                <w:sz w:val="18"/>
              </w:rPr>
              <w:t xml:space="preserve">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425968C8" w14:textId="77777777" w:rsidR="0068571B" w:rsidRDefault="0068571B" w:rsidP="00DF79E1">
            <w:pPr>
              <w:tabs>
                <w:tab w:val="left" w:pos="6334"/>
              </w:tabs>
              <w:spacing w:line="240" w:lineRule="exact"/>
              <w:jc w:val="both"/>
              <w:rPr>
                <w:rFonts w:ascii="Arial" w:hAnsi="Arial" w:cs="Arial"/>
                <w:color w:val="FF0000"/>
              </w:rPr>
            </w:pPr>
          </w:p>
          <w:p w14:paraId="085BBA39" w14:textId="77777777" w:rsidR="00643760" w:rsidRDefault="00643760" w:rsidP="00DF79E1">
            <w:pPr>
              <w:tabs>
                <w:tab w:val="left" w:pos="6334"/>
              </w:tabs>
              <w:spacing w:line="240" w:lineRule="exact"/>
              <w:jc w:val="both"/>
              <w:rPr>
                <w:rFonts w:ascii="Arial" w:hAnsi="Arial" w:cs="Arial"/>
                <w:color w:val="FF0000"/>
              </w:rPr>
            </w:pPr>
          </w:p>
          <w:p w14:paraId="2989D366" w14:textId="77777777" w:rsidR="00643760" w:rsidRDefault="00643760" w:rsidP="00DF79E1">
            <w:pPr>
              <w:tabs>
                <w:tab w:val="left" w:pos="6334"/>
              </w:tabs>
              <w:spacing w:line="240" w:lineRule="exact"/>
              <w:jc w:val="both"/>
              <w:rPr>
                <w:rFonts w:ascii="Arial" w:hAnsi="Arial" w:cs="Arial"/>
                <w:color w:val="FF0000"/>
              </w:rPr>
            </w:pPr>
          </w:p>
          <w:p w14:paraId="6C0F6C42" w14:textId="77777777" w:rsidR="00643760" w:rsidRDefault="00643760" w:rsidP="00DF79E1">
            <w:pPr>
              <w:tabs>
                <w:tab w:val="left" w:pos="6334"/>
              </w:tabs>
              <w:spacing w:line="240" w:lineRule="exact"/>
              <w:jc w:val="both"/>
              <w:rPr>
                <w:rFonts w:ascii="Arial" w:hAnsi="Arial" w:cs="Arial"/>
                <w:color w:val="FF0000"/>
              </w:rPr>
            </w:pPr>
          </w:p>
          <w:p w14:paraId="25036E41" w14:textId="77777777" w:rsidR="00643760" w:rsidRDefault="00643760" w:rsidP="00DF79E1">
            <w:pPr>
              <w:tabs>
                <w:tab w:val="left" w:pos="6334"/>
              </w:tabs>
              <w:spacing w:line="240" w:lineRule="exact"/>
              <w:jc w:val="both"/>
              <w:rPr>
                <w:rFonts w:ascii="Arial" w:hAnsi="Arial" w:cs="Arial"/>
                <w:color w:val="FF0000"/>
              </w:rPr>
            </w:pPr>
          </w:p>
          <w:p w14:paraId="76459114" w14:textId="77777777" w:rsidR="00643760" w:rsidRDefault="00643760" w:rsidP="00DF79E1">
            <w:pPr>
              <w:tabs>
                <w:tab w:val="left" w:pos="6334"/>
              </w:tabs>
              <w:spacing w:line="240" w:lineRule="exact"/>
              <w:jc w:val="both"/>
              <w:rPr>
                <w:rFonts w:ascii="Arial" w:hAnsi="Arial" w:cs="Arial"/>
                <w:color w:val="FF0000"/>
              </w:rPr>
            </w:pPr>
          </w:p>
          <w:p w14:paraId="34C5482D" w14:textId="77777777" w:rsidR="00643760" w:rsidRDefault="00643760" w:rsidP="00DF79E1">
            <w:pPr>
              <w:tabs>
                <w:tab w:val="left" w:pos="6334"/>
              </w:tabs>
              <w:spacing w:line="240" w:lineRule="exact"/>
              <w:jc w:val="both"/>
              <w:rPr>
                <w:rFonts w:ascii="Arial" w:hAnsi="Arial" w:cs="Arial"/>
                <w:color w:val="FF0000"/>
              </w:rPr>
            </w:pPr>
          </w:p>
          <w:p w14:paraId="24DE797C" w14:textId="77777777" w:rsidR="00643760" w:rsidRDefault="00643760" w:rsidP="00DF79E1">
            <w:pPr>
              <w:tabs>
                <w:tab w:val="left" w:pos="6334"/>
              </w:tabs>
              <w:spacing w:line="240" w:lineRule="exact"/>
              <w:jc w:val="both"/>
              <w:rPr>
                <w:rFonts w:ascii="Arial" w:hAnsi="Arial" w:cs="Arial"/>
                <w:color w:val="FF0000"/>
              </w:rPr>
            </w:pPr>
          </w:p>
          <w:p w14:paraId="540BE6E8" w14:textId="0F6EB33A" w:rsidR="00643760" w:rsidRPr="0068571B" w:rsidRDefault="00643760"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roofErr w:type="gramStart"/>
      <w:r>
        <w:rPr>
          <w:rFonts w:ascii="Arial" w:hAnsi="Arial" w:cs="Arial"/>
          <w:sz w:val="22"/>
        </w:rPr>
        <w:t>…….</w:t>
      </w:r>
      <w:proofErr w:type="gramEnd"/>
      <w:r>
        <w:rPr>
          <w:rFonts w:ascii="Arial" w:hAnsi="Arial" w:cs="Arial"/>
          <w:sz w:val="22"/>
        </w:rPr>
        <w:t>.</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proofErr w:type="gramStart"/>
      <w:r w:rsidRPr="00032A5D">
        <w:rPr>
          <w:rFonts w:ascii="Arial" w:hAnsi="Arial" w:cs="Arial"/>
          <w:sz w:val="22"/>
        </w:rPr>
        <w:t>Date  (</w:t>
      </w:r>
      <w:proofErr w:type="gramEnd"/>
      <w:r w:rsidRPr="00032A5D">
        <w:rPr>
          <w:rFonts w:ascii="Arial" w:hAnsi="Arial" w:cs="Arial"/>
          <w:sz w:val="22"/>
        </w:rPr>
        <w:t>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w:t>
      </w:r>
      <w:proofErr w:type="spellStart"/>
      <w:r w:rsidRPr="00032A5D">
        <w:rPr>
          <w:rFonts w:ascii="Arial" w:hAnsi="Arial" w:cs="Arial"/>
          <w:sz w:val="22"/>
        </w:rPr>
        <w:t>cf</w:t>
      </w:r>
      <w:proofErr w:type="spellEnd"/>
      <w:r w:rsidRPr="00032A5D">
        <w:rPr>
          <w:rFonts w:ascii="Arial" w:hAnsi="Arial" w:cs="Arial"/>
          <w:sz w:val="22"/>
        </w:rPr>
        <w:t xml:space="preserve">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5721CE12"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643760">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et R 2143</w:t>
      </w:r>
      <w:proofErr w:type="gramStart"/>
      <w:r>
        <w:rPr>
          <w:rFonts w:ascii="Arial" w:hAnsi="Arial" w:cs="Arial"/>
          <w:sz w:val="16"/>
          <w:szCs w:val="16"/>
        </w:rPr>
        <w:t>-  3</w:t>
      </w:r>
      <w:proofErr w:type="gramEnd"/>
      <w:r>
        <w:rPr>
          <w:rFonts w:ascii="Arial" w:hAnsi="Arial" w:cs="Arial"/>
          <w:sz w:val="16"/>
          <w:szCs w:val="16"/>
        </w:rPr>
        <w:t xml:space="preserve">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w:t>
      </w:r>
      <w:proofErr w:type="gramStart"/>
      <w:r w:rsidRPr="005B4BC8">
        <w:rPr>
          <w:rFonts w:ascii="Arial" w:hAnsi="Arial" w:cs="Arial"/>
          <w:sz w:val="22"/>
          <w:szCs w:val="22"/>
        </w:rPr>
        <w:t>rubrique</w:t>
      </w:r>
      <w:proofErr w:type="gramEnd"/>
      <w:r w:rsidRPr="005B4BC8">
        <w:rPr>
          <w:rFonts w:ascii="Arial" w:hAnsi="Arial" w:cs="Arial"/>
          <w:sz w:val="22"/>
          <w:szCs w:val="22"/>
        </w:rPr>
        <w:t xml:space="preserv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La part du marché que le titulaire n’envisage pas de confier à ses sous-traitants bénéficiant du paiement direct est ramené à …………………</w:t>
      </w:r>
      <w:proofErr w:type="gramStart"/>
      <w:r w:rsidRPr="005B4BC8">
        <w:rPr>
          <w:rFonts w:ascii="Arial" w:hAnsi="Arial" w:cs="Arial"/>
          <w:sz w:val="22"/>
          <w:szCs w:val="22"/>
        </w:rPr>
        <w:t>…….</w:t>
      </w:r>
      <w:proofErr w:type="gramEnd"/>
      <w:r w:rsidRPr="005B4BC8">
        <w:rPr>
          <w:rFonts w:ascii="Arial" w:hAnsi="Arial" w:cs="Arial"/>
          <w:sz w:val="22"/>
          <w:szCs w:val="22"/>
        </w:rPr>
        <w:t xml:space="preserve">.…………...HT, </w:t>
      </w:r>
    </w:p>
    <w:p w14:paraId="40D659C1" w14:textId="77777777" w:rsidR="005B4BC8" w:rsidRPr="005B4BC8" w:rsidRDefault="005B4BC8" w:rsidP="005B4BC8">
      <w:pPr>
        <w:ind w:left="4" w:right="-142"/>
        <w:jc w:val="both"/>
        <w:rPr>
          <w:rFonts w:ascii="Arial" w:hAnsi="Arial" w:cs="Arial"/>
          <w:sz w:val="22"/>
          <w:szCs w:val="22"/>
        </w:rPr>
      </w:pPr>
      <w:proofErr w:type="gramStart"/>
      <w:r w:rsidRPr="005B4BC8">
        <w:rPr>
          <w:rFonts w:ascii="Arial" w:hAnsi="Arial" w:cs="Arial"/>
          <w:sz w:val="22"/>
          <w:szCs w:val="22"/>
        </w:rPr>
        <w:t>soit</w:t>
      </w:r>
      <w:proofErr w:type="gramEnd"/>
      <w:r w:rsidRPr="005B4BC8">
        <w:rPr>
          <w:rFonts w:ascii="Arial" w:hAnsi="Arial" w:cs="Arial"/>
          <w:sz w:val="22"/>
          <w:szCs w:val="22"/>
        </w:rPr>
        <w:t xml:space="preserve">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6E97206D"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proofErr w:type="gramStart"/>
                  <w:r w:rsidRPr="0054076F">
                    <w:rPr>
                      <w:rFonts w:ascii="Arial" w:hAnsi="Arial" w:cs="Arial"/>
                    </w:rPr>
                    <w:t>par</w:t>
                  </w:r>
                  <w:proofErr w:type="gramEnd"/>
                  <w:r w:rsidRPr="0054076F">
                    <w:rPr>
                      <w:rFonts w:ascii="Arial" w:hAnsi="Arial" w:cs="Arial"/>
                    </w:rPr>
                    <w:t xml:space="preserve">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49A4" w14:textId="77777777" w:rsidR="00430A83" w:rsidRDefault="00430A83">
      <w:r>
        <w:separator/>
      </w:r>
    </w:p>
  </w:endnote>
  <w:endnote w:type="continuationSeparator" w:id="0">
    <w:p w14:paraId="45636C6F" w14:textId="77777777" w:rsidR="00430A83" w:rsidRDefault="0043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45241983" w:rsidR="00D60E4C" w:rsidRPr="004F774A" w:rsidRDefault="00D60E4C" w:rsidP="00B751F0">
    <w:pPr>
      <w:pStyle w:val="Pieddepage"/>
      <w:rPr>
        <w:sz w:val="18"/>
        <w:szCs w:val="18"/>
      </w:rPr>
    </w:pPr>
    <w:r>
      <w:rPr>
        <w:rStyle w:val="Numrodepage"/>
        <w:i/>
        <w:sz w:val="16"/>
        <w:szCs w:val="16"/>
      </w:rPr>
      <w:t xml:space="preserve">Consultation n° </w:t>
    </w:r>
    <w:r w:rsidR="00643760" w:rsidRPr="00643760">
      <w:rPr>
        <w:rStyle w:val="Numrodepage"/>
        <w:i/>
        <w:sz w:val="16"/>
        <w:szCs w:val="16"/>
      </w:rPr>
      <w:t>25-TV471</w:t>
    </w:r>
    <w:proofErr w:type="gramStart"/>
    <w:r w:rsidR="00643760" w:rsidRPr="00643760">
      <w:rPr>
        <w:rStyle w:val="Numrodepage"/>
        <w:i/>
        <w:sz w:val="16"/>
        <w:szCs w:val="16"/>
      </w:rPr>
      <w:t>CCH</w:t>
    </w:r>
    <w:r w:rsidRPr="00643760">
      <w:rPr>
        <w:rStyle w:val="Numrodepage"/>
        <w:i/>
        <w:sz w:val="16"/>
        <w:szCs w:val="16"/>
      </w:rPr>
      <w:t xml:space="preserve">  </w:t>
    </w:r>
    <w:r w:rsidR="002A1E1F">
      <w:rPr>
        <w:rStyle w:val="Numrodepage"/>
        <w:i/>
        <w:color w:val="000000" w:themeColor="text1"/>
        <w:sz w:val="16"/>
        <w:szCs w:val="16"/>
      </w:rPr>
      <w:t>Août</w:t>
    </w:r>
    <w:proofErr w:type="gramEnd"/>
    <w:r w:rsidR="002A1E1F">
      <w:rPr>
        <w:rStyle w:val="Numrodepage"/>
        <w:i/>
        <w:color w:val="000000" w:themeColor="text1"/>
        <w:sz w:val="16"/>
        <w:szCs w:val="16"/>
      </w:rPr>
      <w:t xml:space="preserve"> </w:t>
    </w:r>
    <w:r w:rsidRPr="00C01C4D">
      <w:rPr>
        <w:rStyle w:val="Numrodepage"/>
        <w:i/>
        <w:color w:val="000000" w:themeColor="text1"/>
        <w:sz w:val="16"/>
        <w:szCs w:val="16"/>
      </w:rPr>
      <w:t>202</w:t>
    </w:r>
    <w:r w:rsidR="002A1E1F">
      <w:rPr>
        <w:rStyle w:val="Numrodepage"/>
        <w:i/>
        <w:color w:val="000000" w:themeColor="text1"/>
        <w:sz w:val="16"/>
        <w:szCs w:val="16"/>
      </w:rPr>
      <w:t>5</w:t>
    </w:r>
    <w:r w:rsidRPr="00C01C4D">
      <w:rPr>
        <w:rStyle w:val="Numrodepage"/>
        <w:i/>
        <w:color w:val="000000" w:themeColor="text1"/>
        <w:sz w:val="16"/>
        <w:szCs w:val="16"/>
      </w:rPr>
      <w:t xml:space="preserve"> </w:t>
    </w:r>
    <w:r w:rsidRPr="00083845">
      <w:rPr>
        <w:rStyle w:val="Numrodepage"/>
        <w:i/>
        <w:color w:val="FF0000"/>
        <w:sz w:val="16"/>
        <w:szCs w:val="16"/>
      </w:rPr>
      <w:t xml:space="preserve">- </w:t>
    </w:r>
    <w:r w:rsidRPr="001A483D">
      <w:rPr>
        <w:i/>
        <w:sz w:val="16"/>
        <w:szCs w:val="16"/>
      </w:rPr>
      <w:t xml:space="preserve">AE Lot </w:t>
    </w:r>
    <w:r w:rsidRPr="0043758A">
      <w:rPr>
        <w:i/>
        <w:sz w:val="16"/>
        <w:szCs w:val="16"/>
      </w:rPr>
      <w:t>0</w:t>
    </w:r>
    <w:r w:rsidR="002A1E1F">
      <w:rPr>
        <w:i/>
        <w:sz w:val="16"/>
        <w:szCs w:val="16"/>
      </w:rPr>
      <w:t>5</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A015AA">
      <w:rPr>
        <w:b/>
        <w:bCs/>
        <w:noProof/>
        <w:sz w:val="18"/>
        <w:szCs w:val="18"/>
      </w:rPr>
      <w:t>- 7 -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A015AA">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C16CC" w14:textId="77777777" w:rsidR="00430A83" w:rsidRDefault="00430A83">
      <w:r>
        <w:separator/>
      </w:r>
    </w:p>
  </w:footnote>
  <w:footnote w:type="continuationSeparator" w:id="0">
    <w:p w14:paraId="4467DA0E" w14:textId="77777777" w:rsidR="00430A83" w:rsidRDefault="00430A83">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9" w:dllVersion="512"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8AE"/>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1DF4"/>
    <w:rsid w:val="00105539"/>
    <w:rsid w:val="00107980"/>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4F3E"/>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B499F"/>
    <w:rsid w:val="001C3570"/>
    <w:rsid w:val="001D6B82"/>
    <w:rsid w:val="001D6D4D"/>
    <w:rsid w:val="001D779E"/>
    <w:rsid w:val="001E09D5"/>
    <w:rsid w:val="001E22CE"/>
    <w:rsid w:val="001E2F25"/>
    <w:rsid w:val="001E6929"/>
    <w:rsid w:val="001F0D4A"/>
    <w:rsid w:val="001F3E4D"/>
    <w:rsid w:val="001F3FF3"/>
    <w:rsid w:val="00201A2A"/>
    <w:rsid w:val="00203313"/>
    <w:rsid w:val="00206031"/>
    <w:rsid w:val="00216697"/>
    <w:rsid w:val="002211D6"/>
    <w:rsid w:val="00221BB2"/>
    <w:rsid w:val="002238A0"/>
    <w:rsid w:val="00234F15"/>
    <w:rsid w:val="002350D6"/>
    <w:rsid w:val="00241C72"/>
    <w:rsid w:val="00245E0C"/>
    <w:rsid w:val="00245E2D"/>
    <w:rsid w:val="002461B2"/>
    <w:rsid w:val="00251D48"/>
    <w:rsid w:val="002619E6"/>
    <w:rsid w:val="00267D98"/>
    <w:rsid w:val="00285081"/>
    <w:rsid w:val="00293708"/>
    <w:rsid w:val="00295FBA"/>
    <w:rsid w:val="0029631B"/>
    <w:rsid w:val="002A1E1F"/>
    <w:rsid w:val="002A61B8"/>
    <w:rsid w:val="002A6250"/>
    <w:rsid w:val="002A7096"/>
    <w:rsid w:val="002A748A"/>
    <w:rsid w:val="002B36DB"/>
    <w:rsid w:val="002C4CE2"/>
    <w:rsid w:val="002D28F0"/>
    <w:rsid w:val="002E0067"/>
    <w:rsid w:val="002E0E4B"/>
    <w:rsid w:val="002F108D"/>
    <w:rsid w:val="002F3373"/>
    <w:rsid w:val="002F6DC4"/>
    <w:rsid w:val="003002F1"/>
    <w:rsid w:val="003013C5"/>
    <w:rsid w:val="003028A9"/>
    <w:rsid w:val="00305559"/>
    <w:rsid w:val="003056FB"/>
    <w:rsid w:val="003077B1"/>
    <w:rsid w:val="00310870"/>
    <w:rsid w:val="0031525F"/>
    <w:rsid w:val="003154DC"/>
    <w:rsid w:val="00322B2D"/>
    <w:rsid w:val="00323E2B"/>
    <w:rsid w:val="00324FEB"/>
    <w:rsid w:val="00326368"/>
    <w:rsid w:val="00352076"/>
    <w:rsid w:val="00352CCD"/>
    <w:rsid w:val="00361EF1"/>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0A83"/>
    <w:rsid w:val="004360EE"/>
    <w:rsid w:val="00437338"/>
    <w:rsid w:val="0043758A"/>
    <w:rsid w:val="00440EDD"/>
    <w:rsid w:val="00441545"/>
    <w:rsid w:val="004470BF"/>
    <w:rsid w:val="004528D9"/>
    <w:rsid w:val="00461377"/>
    <w:rsid w:val="00462D39"/>
    <w:rsid w:val="00466D0F"/>
    <w:rsid w:val="00474D14"/>
    <w:rsid w:val="00476673"/>
    <w:rsid w:val="00476DF7"/>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715"/>
    <w:rsid w:val="00526222"/>
    <w:rsid w:val="00530C78"/>
    <w:rsid w:val="0053119F"/>
    <w:rsid w:val="00531F24"/>
    <w:rsid w:val="0053400F"/>
    <w:rsid w:val="0054076F"/>
    <w:rsid w:val="00541328"/>
    <w:rsid w:val="005413F9"/>
    <w:rsid w:val="00544725"/>
    <w:rsid w:val="005477FC"/>
    <w:rsid w:val="0055025F"/>
    <w:rsid w:val="00550935"/>
    <w:rsid w:val="00552799"/>
    <w:rsid w:val="005613E8"/>
    <w:rsid w:val="0056633D"/>
    <w:rsid w:val="00566519"/>
    <w:rsid w:val="005718A0"/>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3349A"/>
    <w:rsid w:val="006339F4"/>
    <w:rsid w:val="0063559F"/>
    <w:rsid w:val="00637153"/>
    <w:rsid w:val="006403C3"/>
    <w:rsid w:val="00643760"/>
    <w:rsid w:val="00644228"/>
    <w:rsid w:val="006507E4"/>
    <w:rsid w:val="00650972"/>
    <w:rsid w:val="00653D4E"/>
    <w:rsid w:val="00671171"/>
    <w:rsid w:val="0067182E"/>
    <w:rsid w:val="00677646"/>
    <w:rsid w:val="006807C2"/>
    <w:rsid w:val="0068571B"/>
    <w:rsid w:val="00685A9A"/>
    <w:rsid w:val="00687BB9"/>
    <w:rsid w:val="0069377A"/>
    <w:rsid w:val="006A28C3"/>
    <w:rsid w:val="006A5466"/>
    <w:rsid w:val="006B6F51"/>
    <w:rsid w:val="006C01BB"/>
    <w:rsid w:val="006C461A"/>
    <w:rsid w:val="006C7D05"/>
    <w:rsid w:val="006D307F"/>
    <w:rsid w:val="006D55FF"/>
    <w:rsid w:val="006E58A9"/>
    <w:rsid w:val="006F0220"/>
    <w:rsid w:val="006F0589"/>
    <w:rsid w:val="006F3BF5"/>
    <w:rsid w:val="00700CF4"/>
    <w:rsid w:val="007026B8"/>
    <w:rsid w:val="0070392F"/>
    <w:rsid w:val="00707A54"/>
    <w:rsid w:val="00711268"/>
    <w:rsid w:val="00712AFB"/>
    <w:rsid w:val="00727E70"/>
    <w:rsid w:val="007315E0"/>
    <w:rsid w:val="00734952"/>
    <w:rsid w:val="007511F5"/>
    <w:rsid w:val="00753454"/>
    <w:rsid w:val="00754C88"/>
    <w:rsid w:val="007578E9"/>
    <w:rsid w:val="00760718"/>
    <w:rsid w:val="00761EC3"/>
    <w:rsid w:val="007641A8"/>
    <w:rsid w:val="00766DD0"/>
    <w:rsid w:val="007675EA"/>
    <w:rsid w:val="00770D9D"/>
    <w:rsid w:val="00771726"/>
    <w:rsid w:val="00772B86"/>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C53"/>
    <w:rsid w:val="00827758"/>
    <w:rsid w:val="00832EF1"/>
    <w:rsid w:val="00833C9A"/>
    <w:rsid w:val="00843821"/>
    <w:rsid w:val="00843BC1"/>
    <w:rsid w:val="00851EC3"/>
    <w:rsid w:val="008564B7"/>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847BE"/>
    <w:rsid w:val="00986D6B"/>
    <w:rsid w:val="0099507E"/>
    <w:rsid w:val="009A07EE"/>
    <w:rsid w:val="009A31F8"/>
    <w:rsid w:val="009A477B"/>
    <w:rsid w:val="009A6E06"/>
    <w:rsid w:val="009B1015"/>
    <w:rsid w:val="009B66AC"/>
    <w:rsid w:val="009B72FB"/>
    <w:rsid w:val="009E1B29"/>
    <w:rsid w:val="009E2928"/>
    <w:rsid w:val="009E38CB"/>
    <w:rsid w:val="009E7DAC"/>
    <w:rsid w:val="009F06A6"/>
    <w:rsid w:val="009F1D7E"/>
    <w:rsid w:val="00A015AA"/>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1CB0"/>
    <w:rsid w:val="00A67FA0"/>
    <w:rsid w:val="00A726D1"/>
    <w:rsid w:val="00A73994"/>
    <w:rsid w:val="00A75123"/>
    <w:rsid w:val="00A756DC"/>
    <w:rsid w:val="00A772E9"/>
    <w:rsid w:val="00A77AF4"/>
    <w:rsid w:val="00A80CCB"/>
    <w:rsid w:val="00A84807"/>
    <w:rsid w:val="00A85AB0"/>
    <w:rsid w:val="00A86D8F"/>
    <w:rsid w:val="00A87071"/>
    <w:rsid w:val="00A90545"/>
    <w:rsid w:val="00A90A05"/>
    <w:rsid w:val="00A9321C"/>
    <w:rsid w:val="00AA32F8"/>
    <w:rsid w:val="00AA429D"/>
    <w:rsid w:val="00AA6501"/>
    <w:rsid w:val="00AC30B5"/>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72DC"/>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1C4D"/>
    <w:rsid w:val="00C063C1"/>
    <w:rsid w:val="00C064FA"/>
    <w:rsid w:val="00C115F6"/>
    <w:rsid w:val="00C119CD"/>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6051"/>
    <w:rsid w:val="00CB1B5C"/>
    <w:rsid w:val="00CB28F0"/>
    <w:rsid w:val="00CB45F3"/>
    <w:rsid w:val="00CB5969"/>
    <w:rsid w:val="00CC228F"/>
    <w:rsid w:val="00CC682E"/>
    <w:rsid w:val="00CE31BE"/>
    <w:rsid w:val="00CE3A6F"/>
    <w:rsid w:val="00CE638D"/>
    <w:rsid w:val="00CE7164"/>
    <w:rsid w:val="00CF0221"/>
    <w:rsid w:val="00CF27E8"/>
    <w:rsid w:val="00CF417E"/>
    <w:rsid w:val="00CF5370"/>
    <w:rsid w:val="00D013D6"/>
    <w:rsid w:val="00D02DF6"/>
    <w:rsid w:val="00D03726"/>
    <w:rsid w:val="00D267D5"/>
    <w:rsid w:val="00D3362F"/>
    <w:rsid w:val="00D428C1"/>
    <w:rsid w:val="00D472D7"/>
    <w:rsid w:val="00D50BA0"/>
    <w:rsid w:val="00D57A1D"/>
    <w:rsid w:val="00D57F89"/>
    <w:rsid w:val="00D60E4C"/>
    <w:rsid w:val="00D64874"/>
    <w:rsid w:val="00D67BF8"/>
    <w:rsid w:val="00D701DE"/>
    <w:rsid w:val="00D749C1"/>
    <w:rsid w:val="00D818BC"/>
    <w:rsid w:val="00D84E93"/>
    <w:rsid w:val="00D84EE9"/>
    <w:rsid w:val="00D85B35"/>
    <w:rsid w:val="00D87365"/>
    <w:rsid w:val="00D90FD2"/>
    <w:rsid w:val="00D9417F"/>
    <w:rsid w:val="00D94B08"/>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225BD"/>
    <w:rsid w:val="00E25234"/>
    <w:rsid w:val="00E32F8A"/>
    <w:rsid w:val="00E41B6C"/>
    <w:rsid w:val="00E4217E"/>
    <w:rsid w:val="00E44592"/>
    <w:rsid w:val="00E545CF"/>
    <w:rsid w:val="00E572F3"/>
    <w:rsid w:val="00E57A77"/>
    <w:rsid w:val="00E76FFF"/>
    <w:rsid w:val="00E8436B"/>
    <w:rsid w:val="00E87E1F"/>
    <w:rsid w:val="00EA1011"/>
    <w:rsid w:val="00EA232B"/>
    <w:rsid w:val="00EC1E05"/>
    <w:rsid w:val="00EC4FFE"/>
    <w:rsid w:val="00ED7246"/>
    <w:rsid w:val="00EE2B6E"/>
    <w:rsid w:val="00EE532A"/>
    <w:rsid w:val="00EE533A"/>
    <w:rsid w:val="00EE6B28"/>
    <w:rsid w:val="00EE725F"/>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CF5A37A6-8183-4EE1-989E-5FE317AC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 w:id="19670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DFA87-AFAE-4446-9C45-A846E1A2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1964</Words>
  <Characters>10802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13</cp:revision>
  <cp:lastPrinted>2021-03-01T12:15:00Z</cp:lastPrinted>
  <dcterms:created xsi:type="dcterms:W3CDTF">2023-01-09T14:32:00Z</dcterms:created>
  <dcterms:modified xsi:type="dcterms:W3CDTF">2025-09-22T08:10:00Z</dcterms:modified>
</cp:coreProperties>
</file>